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0BF43C" w14:textId="77777777" w:rsidR="00CB1D9D" w:rsidRPr="00644174" w:rsidRDefault="00CB1D9D" w:rsidP="00CB1D9D">
      <w:pPr>
        <w:jc w:val="center"/>
        <w:rPr>
          <w:rFonts w:ascii="Comic Sans MS" w:hAnsi="Comic Sans MS"/>
          <w:b/>
          <w:bCs/>
          <w:sz w:val="30"/>
          <w:szCs w:val="30"/>
          <w:u w:val="single"/>
          <w:lang w:val="fr-FR"/>
        </w:rPr>
      </w:pPr>
      <w:r w:rsidRPr="00644174">
        <w:rPr>
          <w:rFonts w:ascii="Comic Sans MS" w:hAnsi="Comic Sans MS"/>
          <w:b/>
          <w:bCs/>
          <w:sz w:val="30"/>
          <w:szCs w:val="30"/>
          <w:u w:val="single"/>
          <w:lang w:val="fr-FR"/>
        </w:rPr>
        <w:t xml:space="preserve">IB </w:t>
      </w:r>
      <w:proofErr w:type="spellStart"/>
      <w:r w:rsidRPr="00644174">
        <w:rPr>
          <w:rFonts w:ascii="Comic Sans MS" w:hAnsi="Comic Sans MS"/>
          <w:b/>
          <w:bCs/>
          <w:sz w:val="30"/>
          <w:szCs w:val="30"/>
          <w:u w:val="single"/>
          <w:lang w:val="fr-FR"/>
        </w:rPr>
        <w:t>Economics</w:t>
      </w:r>
      <w:proofErr w:type="spellEnd"/>
      <w:r w:rsidR="00211C7F">
        <w:rPr>
          <w:rFonts w:ascii="Comic Sans MS" w:hAnsi="Comic Sans MS"/>
          <w:b/>
          <w:bCs/>
          <w:sz w:val="30"/>
          <w:szCs w:val="30"/>
          <w:u w:val="single"/>
          <w:lang w:val="fr-FR"/>
        </w:rPr>
        <w:t xml:space="preserve"> Quantitative Micro Questions for 2014</w:t>
      </w:r>
    </w:p>
    <w:p w14:paraId="0BA58E85" w14:textId="77777777" w:rsidR="00CB1D9D" w:rsidRPr="00644174" w:rsidRDefault="00CB1D9D" w:rsidP="00CB1D9D">
      <w:pPr>
        <w:rPr>
          <w:rFonts w:ascii="Comic Sans MS" w:hAnsi="Comic Sans MS"/>
          <w:b/>
          <w:bCs/>
          <w:lang w:val="fr-FR"/>
        </w:rPr>
      </w:pPr>
    </w:p>
    <w:p w14:paraId="69594D4B" w14:textId="77777777" w:rsidR="00CB1D9D" w:rsidRDefault="00CB1D9D" w:rsidP="00CB1D9D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Demand</w:t>
      </w:r>
    </w:p>
    <w:p w14:paraId="21F7334E" w14:textId="77777777" w:rsidR="00CB1D9D" w:rsidRDefault="00CB1D9D" w:rsidP="00CB1D9D">
      <w:pPr>
        <w:rPr>
          <w:rFonts w:ascii="Comic Sans MS" w:hAnsi="Comic Sans MS"/>
        </w:rPr>
      </w:pPr>
      <w:r>
        <w:rPr>
          <w:rFonts w:ascii="Comic Sans MS" w:hAnsi="Comic Sans MS"/>
        </w:rPr>
        <w:t>The weekly demand for DVD hire in Pomtown is given as follows:</w:t>
      </w:r>
    </w:p>
    <w:p w14:paraId="2377F0E2" w14:textId="77777777" w:rsidR="00CB1D9D" w:rsidRDefault="00CB1D9D" w:rsidP="00CB1D9D">
      <w:pPr>
        <w:rPr>
          <w:rFonts w:ascii="Comic Sans MS" w:hAnsi="Comic Sans MS"/>
        </w:rPr>
      </w:pPr>
    </w:p>
    <w:p w14:paraId="4B60D4C2" w14:textId="77777777" w:rsidR="00CB1D9D" w:rsidRPr="00CB1D9D" w:rsidRDefault="00CB1D9D" w:rsidP="00CB1D9D">
      <w:pPr>
        <w:rPr>
          <w:rFonts w:ascii="Comic Sans MS" w:hAnsi="Comic Sans MS"/>
          <w:color w:val="FF0000"/>
        </w:rPr>
      </w:pPr>
      <w:r w:rsidRPr="00CB1D9D">
        <w:rPr>
          <w:rFonts w:ascii="Comic Sans MS" w:hAnsi="Comic Sans MS"/>
          <w:color w:val="FF0000"/>
        </w:rPr>
        <w:t>Qd = 750 - 50P</w:t>
      </w:r>
    </w:p>
    <w:p w14:paraId="5CCEFB54" w14:textId="77777777" w:rsidR="00CB1D9D" w:rsidRDefault="00CB1D9D" w:rsidP="00CB1D9D">
      <w:pPr>
        <w:rPr>
          <w:rFonts w:ascii="Comic Sans MS" w:hAnsi="Comic Sans MS"/>
        </w:rPr>
      </w:pPr>
    </w:p>
    <w:p w14:paraId="0B8CB217" w14:textId="77777777" w:rsidR="00CB1D9D" w:rsidRDefault="00CB1D9D" w:rsidP="00CB1D9D">
      <w:pPr>
        <w:rPr>
          <w:rFonts w:ascii="Comic Sans MS" w:hAnsi="Comic Sans MS"/>
        </w:rPr>
      </w:pPr>
      <w:r>
        <w:rPr>
          <w:rFonts w:ascii="Comic Sans MS" w:hAnsi="Comic Sans MS"/>
        </w:rPr>
        <w:t>where Qd represents the  weekly demand and P is the price per DVD in Pommie dollars ($)</w:t>
      </w:r>
    </w:p>
    <w:p w14:paraId="2F98D766" w14:textId="77777777" w:rsidR="00CB1D9D" w:rsidRDefault="00CB1D9D" w:rsidP="00CB1D9D">
      <w:pPr>
        <w:rPr>
          <w:rFonts w:ascii="Comic Sans MS" w:hAnsi="Comic Sans MS"/>
        </w:rPr>
      </w:pPr>
    </w:p>
    <w:p w14:paraId="158C42FE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Calculate the weekly demand for DVD hire if the price is</w:t>
      </w:r>
    </w:p>
    <w:p w14:paraId="40F2C312" w14:textId="77777777" w:rsidR="00CB1D9D" w:rsidRDefault="00CB1D9D" w:rsidP="00CB1D9D">
      <w:pPr>
        <w:rPr>
          <w:rFonts w:ascii="Comic Sans MS" w:hAnsi="Comic Sans MS"/>
        </w:rPr>
      </w:pPr>
      <w:r>
        <w:rPr>
          <w:rFonts w:ascii="Comic Sans MS" w:hAnsi="Comic Sans MS"/>
        </w:rPr>
        <w:t>(a)</w:t>
      </w:r>
      <w:r>
        <w:rPr>
          <w:rFonts w:ascii="Comic Sans MS" w:hAnsi="Comic Sans MS"/>
        </w:rPr>
        <w:tab/>
        <w:t>$5</w:t>
      </w:r>
    </w:p>
    <w:p w14:paraId="3C32573E" w14:textId="77777777" w:rsidR="00CB1D9D" w:rsidRDefault="00CB1D9D" w:rsidP="00CB1D9D">
      <w:pPr>
        <w:rPr>
          <w:rFonts w:ascii="Comic Sans MS" w:hAnsi="Comic Sans MS"/>
        </w:rPr>
      </w:pPr>
      <w:r>
        <w:rPr>
          <w:rFonts w:ascii="Comic Sans MS" w:hAnsi="Comic Sans MS"/>
        </w:rPr>
        <w:t>(b)</w:t>
      </w:r>
      <w:r>
        <w:rPr>
          <w:rFonts w:ascii="Comic Sans MS" w:hAnsi="Comic Sans MS"/>
        </w:rPr>
        <w:tab/>
        <w:t>$10</w:t>
      </w:r>
    </w:p>
    <w:p w14:paraId="7249A6DC" w14:textId="77777777" w:rsidR="00CB1D9D" w:rsidRDefault="00CB1D9D" w:rsidP="00CB1D9D">
      <w:pPr>
        <w:rPr>
          <w:rFonts w:ascii="Comic Sans MS" w:hAnsi="Comic Sans MS"/>
        </w:rPr>
      </w:pPr>
    </w:p>
    <w:p w14:paraId="0E932EC0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Calculate the price at which Qd would be</w:t>
      </w:r>
    </w:p>
    <w:p w14:paraId="3F7533B9" w14:textId="77777777" w:rsidR="00CB1D9D" w:rsidRDefault="00CB1D9D" w:rsidP="00CB1D9D">
      <w:pPr>
        <w:rPr>
          <w:rFonts w:ascii="Comic Sans MS" w:hAnsi="Comic Sans MS"/>
        </w:rPr>
      </w:pPr>
      <w:r>
        <w:rPr>
          <w:rFonts w:ascii="Comic Sans MS" w:hAnsi="Comic Sans MS"/>
        </w:rPr>
        <w:t>(a)</w:t>
      </w:r>
      <w:r>
        <w:rPr>
          <w:rFonts w:ascii="Comic Sans MS" w:hAnsi="Comic Sans MS"/>
        </w:rPr>
        <w:tab/>
        <w:t>650</w:t>
      </w:r>
    </w:p>
    <w:p w14:paraId="0E4E0DFC" w14:textId="77777777" w:rsidR="00CB1D9D" w:rsidRDefault="00CB1D9D" w:rsidP="00CB1D9D">
      <w:pPr>
        <w:rPr>
          <w:rFonts w:ascii="Comic Sans MS" w:hAnsi="Comic Sans MS"/>
        </w:rPr>
      </w:pPr>
      <w:r>
        <w:rPr>
          <w:rFonts w:ascii="Comic Sans MS" w:hAnsi="Comic Sans MS"/>
        </w:rPr>
        <w:t>(b)</w:t>
      </w:r>
      <w:r>
        <w:rPr>
          <w:rFonts w:ascii="Comic Sans MS" w:hAnsi="Comic Sans MS"/>
        </w:rPr>
        <w:tab/>
        <w:t>150</w:t>
      </w:r>
    </w:p>
    <w:p w14:paraId="637B44DA" w14:textId="77777777" w:rsidR="00CB1D9D" w:rsidRDefault="00CB1D9D" w:rsidP="00CB1D9D">
      <w:pPr>
        <w:rPr>
          <w:rFonts w:ascii="Comic Sans MS" w:hAnsi="Comic Sans MS"/>
        </w:rPr>
      </w:pPr>
    </w:p>
    <w:p w14:paraId="0B0D43E7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From the equation, identify the horizontal intercept (where the demand curve would meet the horizontal axis) if the demand curve were to be plotted</w:t>
      </w:r>
    </w:p>
    <w:p w14:paraId="16F2AD31" w14:textId="77777777" w:rsidR="00CB1D9D" w:rsidRDefault="00CB1D9D" w:rsidP="00CB1D9D">
      <w:pPr>
        <w:ind w:left="720"/>
        <w:rPr>
          <w:rFonts w:ascii="Comic Sans MS" w:hAnsi="Comic Sans MS"/>
        </w:rPr>
      </w:pPr>
    </w:p>
    <w:p w14:paraId="76EAF415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At what price would there be no demand?</w:t>
      </w:r>
    </w:p>
    <w:p w14:paraId="2EA2CE2E" w14:textId="77777777" w:rsidR="00CB1D9D" w:rsidRDefault="00CB1D9D" w:rsidP="00CB1D9D">
      <w:pPr>
        <w:rPr>
          <w:rFonts w:ascii="Comic Sans MS" w:hAnsi="Comic Sans MS"/>
        </w:rPr>
      </w:pPr>
    </w:p>
    <w:p w14:paraId="36CC7AA0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Explain the significance of the -ve sign in the equation</w:t>
      </w:r>
    </w:p>
    <w:p w14:paraId="5D8923A4" w14:textId="77777777" w:rsidR="00CB1D9D" w:rsidRDefault="00CB1D9D" w:rsidP="00CB1D9D">
      <w:pPr>
        <w:rPr>
          <w:rFonts w:ascii="Comic Sans MS" w:hAnsi="Comic Sans MS"/>
        </w:rPr>
      </w:pPr>
    </w:p>
    <w:p w14:paraId="71292A69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Plot the demand curve from the given equation (from P = 0 to P = 15)</w:t>
      </w:r>
    </w:p>
    <w:p w14:paraId="534CE432" w14:textId="77777777" w:rsidR="00CB1D9D" w:rsidRDefault="00CB1D9D" w:rsidP="00CB1D9D">
      <w:pPr>
        <w:rPr>
          <w:rFonts w:ascii="Comic Sans MS" w:hAnsi="Comic Sans MS"/>
        </w:rPr>
      </w:pPr>
    </w:p>
    <w:p w14:paraId="47DB3B4A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As a result of increased downloading of movies, the weekly demand for DVD hire decreases by 320 at all prices.  Describe the effect on the demand curve you have drawn</w:t>
      </w:r>
    </w:p>
    <w:p w14:paraId="407E59A7" w14:textId="77777777" w:rsidR="00CB1D9D" w:rsidRDefault="00CB1D9D" w:rsidP="00CB1D9D">
      <w:pPr>
        <w:rPr>
          <w:rFonts w:ascii="Comic Sans MS" w:hAnsi="Comic Sans MS"/>
        </w:rPr>
      </w:pPr>
    </w:p>
    <w:p w14:paraId="4A42385B" w14:textId="77777777" w:rsidR="00CB1D9D" w:rsidRDefault="00CB1D9D" w:rsidP="00CB1D9D">
      <w:pPr>
        <w:rPr>
          <w:rFonts w:ascii="Comic Sans MS" w:hAnsi="Comic Sans MS"/>
        </w:rPr>
      </w:pPr>
      <w:r>
        <w:rPr>
          <w:rFonts w:ascii="Comic Sans MS" w:hAnsi="Comic Sans MS"/>
        </w:rPr>
        <w:t>The weekly demand changes (from the original) to Qd = 750 - 75p</w:t>
      </w:r>
    </w:p>
    <w:p w14:paraId="6978C8FB" w14:textId="77777777" w:rsidR="00CB1D9D" w:rsidRDefault="00CB1D9D" w:rsidP="00CB1D9D">
      <w:pPr>
        <w:rPr>
          <w:rFonts w:ascii="Comic Sans MS" w:hAnsi="Comic Sans MS"/>
        </w:rPr>
      </w:pPr>
    </w:p>
    <w:p w14:paraId="59C341CA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Explain the effect of this change on the demand curve</w:t>
      </w:r>
    </w:p>
    <w:p w14:paraId="32BFBED8" w14:textId="77777777" w:rsidR="00CB1D9D" w:rsidRDefault="00CB1D9D" w:rsidP="00CB1D9D">
      <w:pPr>
        <w:ind w:left="720"/>
        <w:rPr>
          <w:rFonts w:ascii="Comic Sans MS" w:hAnsi="Comic Sans MS"/>
        </w:rPr>
      </w:pPr>
    </w:p>
    <w:p w14:paraId="010943DB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Suggest a possible reason for the change</w:t>
      </w:r>
    </w:p>
    <w:p w14:paraId="5B7CE4CD" w14:textId="77777777" w:rsidR="00CB1D9D" w:rsidRDefault="00CB1D9D" w:rsidP="00CB1D9D">
      <w:pPr>
        <w:rPr>
          <w:rFonts w:ascii="Comic Sans MS" w:hAnsi="Comic Sans MS"/>
        </w:rPr>
      </w:pPr>
    </w:p>
    <w:p w14:paraId="616267CF" w14:textId="77777777" w:rsidR="00CB1D9D" w:rsidRDefault="00CB1D9D" w:rsidP="00CB1D9D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Supply</w:t>
      </w:r>
    </w:p>
    <w:p w14:paraId="1735659D" w14:textId="77777777" w:rsidR="00CB1D9D" w:rsidRDefault="00CB1D9D" w:rsidP="00CB1D9D">
      <w:pPr>
        <w:rPr>
          <w:rFonts w:ascii="Comic Sans MS" w:hAnsi="Comic Sans MS"/>
        </w:rPr>
      </w:pPr>
      <w:r>
        <w:rPr>
          <w:rFonts w:ascii="Comic Sans MS" w:hAnsi="Comic Sans MS"/>
        </w:rPr>
        <w:t>The weekly supply for DVD hire in Pomtown is given as follows:</w:t>
      </w:r>
    </w:p>
    <w:p w14:paraId="768803B6" w14:textId="77777777" w:rsidR="00CB1D9D" w:rsidRDefault="00CB1D9D" w:rsidP="00CB1D9D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14:paraId="5B03487D" w14:textId="77777777" w:rsidR="00CB1D9D" w:rsidRPr="00CB1D9D" w:rsidRDefault="00CB1D9D" w:rsidP="00CB1D9D">
      <w:pPr>
        <w:rPr>
          <w:rFonts w:ascii="Comic Sans MS" w:hAnsi="Comic Sans MS"/>
          <w:color w:val="FF0000"/>
        </w:rPr>
      </w:pPr>
      <w:r w:rsidRPr="00CB1D9D">
        <w:rPr>
          <w:rFonts w:ascii="Comic Sans MS" w:hAnsi="Comic Sans MS"/>
          <w:color w:val="FF0000"/>
        </w:rPr>
        <w:t>Qs = 150 + 10P</w:t>
      </w:r>
    </w:p>
    <w:p w14:paraId="2800C87D" w14:textId="77777777" w:rsidR="00CB1D9D" w:rsidRDefault="00CB1D9D" w:rsidP="00CB1D9D">
      <w:pPr>
        <w:rPr>
          <w:rFonts w:ascii="Comic Sans MS" w:hAnsi="Comic Sans MS"/>
        </w:rPr>
      </w:pPr>
    </w:p>
    <w:p w14:paraId="41183E86" w14:textId="77777777" w:rsidR="00CB1D9D" w:rsidRDefault="00CB1D9D" w:rsidP="00CB1D9D">
      <w:pPr>
        <w:rPr>
          <w:rFonts w:ascii="Comic Sans MS" w:hAnsi="Comic Sans MS"/>
        </w:rPr>
      </w:pPr>
      <w:r>
        <w:rPr>
          <w:rFonts w:ascii="Comic Sans MS" w:hAnsi="Comic Sans MS"/>
        </w:rPr>
        <w:t>where Qs represents the  weekly supply and P is the price per DVD in Pommie dollars ($)</w:t>
      </w:r>
    </w:p>
    <w:p w14:paraId="5A236FB9" w14:textId="77777777" w:rsidR="00CB1D9D" w:rsidRDefault="00CB1D9D" w:rsidP="00CB1D9D">
      <w:pPr>
        <w:rPr>
          <w:rFonts w:ascii="Comic Sans MS" w:hAnsi="Comic Sans MS"/>
        </w:rPr>
      </w:pPr>
    </w:p>
    <w:p w14:paraId="1C81EC45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Calculate the weekly supply of DVDs for hire if the price is</w:t>
      </w:r>
    </w:p>
    <w:p w14:paraId="3F51C14C" w14:textId="77777777" w:rsidR="00CB1D9D" w:rsidRDefault="00CB1D9D" w:rsidP="00CB1D9D">
      <w:pPr>
        <w:rPr>
          <w:rFonts w:ascii="Comic Sans MS" w:hAnsi="Comic Sans MS"/>
        </w:rPr>
      </w:pPr>
      <w:r>
        <w:rPr>
          <w:rFonts w:ascii="Comic Sans MS" w:hAnsi="Comic Sans MS"/>
        </w:rPr>
        <w:t>(a)</w:t>
      </w:r>
      <w:r>
        <w:rPr>
          <w:rFonts w:ascii="Comic Sans MS" w:hAnsi="Comic Sans MS"/>
        </w:rPr>
        <w:tab/>
        <w:t>$5</w:t>
      </w:r>
    </w:p>
    <w:p w14:paraId="3E715D39" w14:textId="77777777" w:rsidR="00CB1D9D" w:rsidRDefault="00CB1D9D" w:rsidP="00CB1D9D">
      <w:pPr>
        <w:rPr>
          <w:rFonts w:ascii="Comic Sans MS" w:hAnsi="Comic Sans MS"/>
        </w:rPr>
      </w:pPr>
      <w:r>
        <w:rPr>
          <w:rFonts w:ascii="Comic Sans MS" w:hAnsi="Comic Sans MS"/>
        </w:rPr>
        <w:t>(b)</w:t>
      </w:r>
      <w:r>
        <w:rPr>
          <w:rFonts w:ascii="Comic Sans MS" w:hAnsi="Comic Sans MS"/>
        </w:rPr>
        <w:tab/>
        <w:t>$12</w:t>
      </w:r>
    </w:p>
    <w:p w14:paraId="1E121AAB" w14:textId="77777777" w:rsidR="00CB1D9D" w:rsidRDefault="00CB1D9D" w:rsidP="00CB1D9D">
      <w:pPr>
        <w:rPr>
          <w:rFonts w:ascii="Comic Sans MS" w:hAnsi="Comic Sans MS"/>
        </w:rPr>
      </w:pPr>
    </w:p>
    <w:p w14:paraId="3795C61F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Calculate the price at which Qs would be</w:t>
      </w:r>
    </w:p>
    <w:p w14:paraId="07DE6F5A" w14:textId="77777777" w:rsidR="00CB1D9D" w:rsidRDefault="00CB1D9D" w:rsidP="00CB1D9D">
      <w:pPr>
        <w:rPr>
          <w:rFonts w:ascii="Comic Sans MS" w:hAnsi="Comic Sans MS"/>
        </w:rPr>
      </w:pPr>
      <w:r>
        <w:rPr>
          <w:rFonts w:ascii="Comic Sans MS" w:hAnsi="Comic Sans MS"/>
        </w:rPr>
        <w:t>(a)</w:t>
      </w:r>
      <w:r>
        <w:rPr>
          <w:rFonts w:ascii="Comic Sans MS" w:hAnsi="Comic Sans MS"/>
        </w:rPr>
        <w:tab/>
        <w:t>350</w:t>
      </w:r>
    </w:p>
    <w:p w14:paraId="7B628C3C" w14:textId="77777777" w:rsidR="00CB1D9D" w:rsidRDefault="00CB1D9D" w:rsidP="00CB1D9D">
      <w:pPr>
        <w:rPr>
          <w:rFonts w:ascii="Comic Sans MS" w:hAnsi="Comic Sans MS"/>
        </w:rPr>
      </w:pPr>
      <w:r>
        <w:rPr>
          <w:rFonts w:ascii="Comic Sans MS" w:hAnsi="Comic Sans MS"/>
        </w:rPr>
        <w:t>(b)</w:t>
      </w:r>
      <w:r>
        <w:rPr>
          <w:rFonts w:ascii="Comic Sans MS" w:hAnsi="Comic Sans MS"/>
        </w:rPr>
        <w:tab/>
        <w:t>200</w:t>
      </w:r>
    </w:p>
    <w:p w14:paraId="0EAAD103" w14:textId="77777777" w:rsidR="00CB1D9D" w:rsidRDefault="00CB1D9D" w:rsidP="00CB1D9D">
      <w:pPr>
        <w:rPr>
          <w:rFonts w:ascii="Comic Sans MS" w:hAnsi="Comic Sans MS"/>
        </w:rPr>
      </w:pPr>
    </w:p>
    <w:p w14:paraId="4A211344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From the equation, identify the horizontal intercept (where the supply curve would meet the horizontal axis) if the supply curve were to be plotted. </w:t>
      </w:r>
    </w:p>
    <w:p w14:paraId="71ECF3DD" w14:textId="77777777" w:rsidR="00CB1D9D" w:rsidRDefault="00CB1D9D" w:rsidP="00CB1D9D">
      <w:pPr>
        <w:ind w:left="720"/>
        <w:rPr>
          <w:rFonts w:ascii="Comic Sans MS" w:hAnsi="Comic Sans MS"/>
        </w:rPr>
      </w:pPr>
    </w:p>
    <w:p w14:paraId="2A544F29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Explain the significance of the +ve sign in the equation</w:t>
      </w:r>
    </w:p>
    <w:p w14:paraId="7F6DA4B1" w14:textId="77777777" w:rsidR="00CB1D9D" w:rsidRDefault="00CB1D9D" w:rsidP="00CB1D9D">
      <w:pPr>
        <w:rPr>
          <w:rFonts w:ascii="Comic Sans MS" w:hAnsi="Comic Sans MS"/>
        </w:rPr>
      </w:pPr>
    </w:p>
    <w:p w14:paraId="2C542179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Plot the supply curve from the given equation (from P = 0 to P = 15) on the same graph as your demand curve</w:t>
      </w:r>
    </w:p>
    <w:p w14:paraId="3294EC82" w14:textId="77777777" w:rsidR="00CB1D9D" w:rsidRDefault="00CB1D9D" w:rsidP="00CB1D9D">
      <w:pPr>
        <w:rPr>
          <w:rFonts w:ascii="Comic Sans MS" w:hAnsi="Comic Sans MS"/>
        </w:rPr>
      </w:pPr>
    </w:p>
    <w:p w14:paraId="164210FE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As a result of increased costs, the weekly supply of DVDs for hire decreases by 40 at all prices.  Describe the effect on the supply curve you have drawn</w:t>
      </w:r>
    </w:p>
    <w:p w14:paraId="7F92AAF9" w14:textId="77777777" w:rsidR="00CB1D9D" w:rsidRDefault="00CB1D9D" w:rsidP="00CB1D9D">
      <w:pPr>
        <w:rPr>
          <w:rFonts w:ascii="Comic Sans MS" w:hAnsi="Comic Sans MS"/>
        </w:rPr>
      </w:pPr>
    </w:p>
    <w:p w14:paraId="38B61655" w14:textId="77777777" w:rsidR="00CB1D9D" w:rsidRDefault="00CB1D9D" w:rsidP="00CB1D9D">
      <w:pPr>
        <w:rPr>
          <w:rFonts w:ascii="Comic Sans MS" w:hAnsi="Comic Sans MS"/>
        </w:rPr>
      </w:pPr>
      <w:r>
        <w:rPr>
          <w:rFonts w:ascii="Comic Sans MS" w:hAnsi="Comic Sans MS"/>
        </w:rPr>
        <w:t>The weekly supply changes (from the original) to Qs = 150 +15P</w:t>
      </w:r>
    </w:p>
    <w:p w14:paraId="3C8388BB" w14:textId="77777777" w:rsidR="00CB1D9D" w:rsidRDefault="00CB1D9D" w:rsidP="00CB1D9D">
      <w:pPr>
        <w:rPr>
          <w:rFonts w:ascii="Comic Sans MS" w:hAnsi="Comic Sans MS"/>
        </w:rPr>
      </w:pPr>
    </w:p>
    <w:p w14:paraId="1D213D36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Explain the effect of this change on the supply curve</w:t>
      </w:r>
    </w:p>
    <w:p w14:paraId="1F35FAD7" w14:textId="77777777" w:rsidR="00CB1D9D" w:rsidRDefault="00CB1D9D" w:rsidP="00CB1D9D">
      <w:pPr>
        <w:ind w:left="720"/>
        <w:rPr>
          <w:rFonts w:ascii="Comic Sans MS" w:hAnsi="Comic Sans MS"/>
        </w:rPr>
      </w:pPr>
    </w:p>
    <w:p w14:paraId="74E4C2C0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Suggest a possible reason for the change</w:t>
      </w:r>
    </w:p>
    <w:p w14:paraId="071025E2" w14:textId="77777777" w:rsidR="00CB1D9D" w:rsidRDefault="00CB1D9D" w:rsidP="00CB1D9D">
      <w:pPr>
        <w:rPr>
          <w:rFonts w:ascii="Comic Sans MS" w:hAnsi="Comic Sans MS"/>
        </w:rPr>
      </w:pPr>
    </w:p>
    <w:p w14:paraId="1189F265" w14:textId="77777777" w:rsidR="00CB1D9D" w:rsidRDefault="00CB1D9D" w:rsidP="00CB1D9D">
      <w:pPr>
        <w:rPr>
          <w:rFonts w:ascii="Comic Sans MS" w:hAnsi="Comic Sans MS"/>
          <w:b/>
          <w:bCs/>
        </w:rPr>
      </w:pPr>
    </w:p>
    <w:p w14:paraId="7424D55E" w14:textId="77777777" w:rsidR="00CB1D9D" w:rsidRDefault="00CB1D9D" w:rsidP="00CB1D9D">
      <w:pPr>
        <w:rPr>
          <w:rFonts w:ascii="Comic Sans MS" w:hAnsi="Comic Sans MS"/>
          <w:b/>
          <w:bCs/>
        </w:rPr>
      </w:pPr>
    </w:p>
    <w:p w14:paraId="441A7EB2" w14:textId="77777777" w:rsidR="00CB1D9D" w:rsidRDefault="00CB1D9D" w:rsidP="00CB1D9D">
      <w:pPr>
        <w:rPr>
          <w:rFonts w:ascii="Comic Sans MS" w:hAnsi="Comic Sans MS"/>
          <w:b/>
          <w:bCs/>
        </w:rPr>
      </w:pPr>
    </w:p>
    <w:p w14:paraId="477B3CC5" w14:textId="77777777" w:rsidR="00CB1D9D" w:rsidRDefault="00CB1D9D" w:rsidP="00CB1D9D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Equilibrium</w:t>
      </w:r>
    </w:p>
    <w:p w14:paraId="5DD71DB1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Calculate the equilibrium price and quantity from the (original) equations given above.</w:t>
      </w:r>
    </w:p>
    <w:p w14:paraId="209AFE1F" w14:textId="77777777" w:rsidR="00CB1D9D" w:rsidRDefault="00CB1D9D" w:rsidP="00CB1D9D">
      <w:pPr>
        <w:ind w:left="720"/>
        <w:rPr>
          <w:rFonts w:ascii="Comic Sans MS" w:hAnsi="Comic Sans MS"/>
        </w:rPr>
      </w:pPr>
    </w:p>
    <w:p w14:paraId="7513B789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Calculate the excess demand or supply at a price of </w:t>
      </w:r>
    </w:p>
    <w:p w14:paraId="1074FF87" w14:textId="77777777" w:rsidR="00CB1D9D" w:rsidRDefault="00CB1D9D" w:rsidP="00CB1D9D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>(a)  $5</w:t>
      </w:r>
      <w:r>
        <w:rPr>
          <w:rFonts w:ascii="Comic Sans MS" w:hAnsi="Comic Sans MS"/>
        </w:rPr>
        <w:tab/>
        <w:t>(b) $15</w:t>
      </w:r>
    </w:p>
    <w:p w14:paraId="737BA226" w14:textId="77777777" w:rsidR="00CB1D9D" w:rsidRDefault="00CB1D9D" w:rsidP="00CB1D9D">
      <w:pPr>
        <w:ind w:left="720"/>
        <w:rPr>
          <w:rFonts w:ascii="Comic Sans MS" w:hAnsi="Comic Sans MS"/>
        </w:rPr>
      </w:pPr>
    </w:p>
    <w:p w14:paraId="69089047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Calculate the price which would lead to a surplus of 120 DVDs/week.</w:t>
      </w:r>
    </w:p>
    <w:p w14:paraId="0893D308" w14:textId="77777777" w:rsidR="00CB1D9D" w:rsidRDefault="00CB1D9D" w:rsidP="00CB1D9D">
      <w:pPr>
        <w:ind w:left="720" w:hanging="360"/>
        <w:rPr>
          <w:rFonts w:ascii="Comic Sans MS" w:hAnsi="Comic Sans MS"/>
        </w:rPr>
      </w:pPr>
    </w:p>
    <w:p w14:paraId="2A138837" w14:textId="77777777" w:rsidR="00CB1D9D" w:rsidRDefault="00CB1D9D" w:rsidP="00CB1D9D">
      <w:pPr>
        <w:ind w:left="720" w:hanging="36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Elasticity</w:t>
      </w:r>
    </w:p>
    <w:p w14:paraId="4A5D6332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CB1D9D">
        <w:rPr>
          <w:rFonts w:ascii="Comic Sans MS" w:hAnsi="Comic Sans MS"/>
        </w:rPr>
        <w:t>Calculate the PED if a price increase of 20% causes the quantity demanded to fall by 25%</w:t>
      </w:r>
    </w:p>
    <w:p w14:paraId="7BB35E5C" w14:textId="77777777" w:rsidR="00CB1D9D" w:rsidRPr="00CB1D9D" w:rsidRDefault="00CB1D9D" w:rsidP="00CB1D9D">
      <w:pPr>
        <w:ind w:left="720"/>
        <w:rPr>
          <w:rFonts w:ascii="Comic Sans MS" w:hAnsi="Comic Sans MS"/>
        </w:rPr>
      </w:pPr>
    </w:p>
    <w:p w14:paraId="2B37F086" w14:textId="77777777" w:rsidR="00CB1D9D" w:rsidRDefault="00CB1D9D" w:rsidP="00CB1D9D">
      <w:pPr>
        <w:numPr>
          <w:ilvl w:val="0"/>
          <w:numId w:val="1"/>
        </w:numPr>
        <w:tabs>
          <w:tab w:val="left" w:pos="900"/>
        </w:tabs>
        <w:rPr>
          <w:rFonts w:ascii="Comic Sans MS" w:hAnsi="Comic Sans MS"/>
        </w:rPr>
      </w:pPr>
      <w:r>
        <w:rPr>
          <w:rFonts w:ascii="Comic Sans MS" w:hAnsi="Comic Sans MS"/>
        </w:rPr>
        <w:t>If P = $4 and Qd = 300, calculate the new Qd resulting from a price increase to $5 if the PED = 1.5.</w:t>
      </w:r>
    </w:p>
    <w:p w14:paraId="1C131D53" w14:textId="77777777" w:rsidR="00CB1D9D" w:rsidRDefault="00CB1D9D" w:rsidP="00CB1D9D">
      <w:pPr>
        <w:tabs>
          <w:tab w:val="left" w:pos="900"/>
        </w:tabs>
        <w:rPr>
          <w:rFonts w:ascii="Comic Sans MS" w:hAnsi="Comic Sans MS"/>
        </w:rPr>
      </w:pPr>
    </w:p>
    <w:p w14:paraId="2458A80F" w14:textId="77777777" w:rsidR="00CB1D9D" w:rsidRDefault="00CB1D9D" w:rsidP="00CB1D9D">
      <w:pPr>
        <w:numPr>
          <w:ilvl w:val="0"/>
          <w:numId w:val="1"/>
        </w:numPr>
        <w:tabs>
          <w:tab w:val="left" w:pos="81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Calculate the PED using the equation/graph above (Qd = 750 - 50P) if price </w:t>
      </w:r>
    </w:p>
    <w:p w14:paraId="7834160C" w14:textId="77777777" w:rsidR="00CB1D9D" w:rsidRDefault="00CB1D9D" w:rsidP="00CB1D9D">
      <w:pPr>
        <w:tabs>
          <w:tab w:val="left" w:pos="81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(a) increases from $10 to $11  </w:t>
      </w:r>
    </w:p>
    <w:p w14:paraId="013EB8F5" w14:textId="18E15E4E" w:rsidR="00CB1D9D" w:rsidRDefault="0006313D" w:rsidP="00CB1D9D">
      <w:pPr>
        <w:tabs>
          <w:tab w:val="left" w:pos="810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(b) decreases from $10 to $8</w:t>
      </w:r>
    </w:p>
    <w:p w14:paraId="5E4A4660" w14:textId="77777777" w:rsidR="00CB1D9D" w:rsidRDefault="00CB1D9D" w:rsidP="00CB1D9D">
      <w:pPr>
        <w:tabs>
          <w:tab w:val="left" w:pos="810"/>
        </w:tabs>
        <w:rPr>
          <w:rFonts w:ascii="Comic Sans MS" w:hAnsi="Comic Sans MS"/>
        </w:rPr>
      </w:pPr>
    </w:p>
    <w:p w14:paraId="627AB3A1" w14:textId="77777777" w:rsidR="00CB1D9D" w:rsidRDefault="00CB1D9D" w:rsidP="00CB1D9D">
      <w:pPr>
        <w:numPr>
          <w:ilvl w:val="0"/>
          <w:numId w:val="1"/>
        </w:numPr>
        <w:tabs>
          <w:tab w:val="left" w:pos="900"/>
        </w:tabs>
        <w:rPr>
          <w:rFonts w:ascii="Comic Sans MS" w:hAnsi="Comic Sans MS"/>
        </w:rPr>
      </w:pPr>
      <w:r>
        <w:rPr>
          <w:rFonts w:ascii="Comic Sans MS" w:hAnsi="Comic Sans MS"/>
        </w:rPr>
        <w:t>Explain whether the sign (+ve or -ve) of the co-efficient of elasticity is important</w:t>
      </w:r>
    </w:p>
    <w:p w14:paraId="184A1C3B" w14:textId="77777777" w:rsidR="00CB1D9D" w:rsidRDefault="00CB1D9D" w:rsidP="00CB1D9D">
      <w:pPr>
        <w:tabs>
          <w:tab w:val="num" w:pos="720"/>
        </w:tabs>
        <w:ind w:left="720"/>
        <w:rPr>
          <w:rFonts w:ascii="Comic Sans MS" w:hAnsi="Comic Sans MS"/>
        </w:rPr>
      </w:pPr>
    </w:p>
    <w:p w14:paraId="6E29B6C2" w14:textId="77777777" w:rsidR="00CB1D9D" w:rsidRDefault="00CB1D9D" w:rsidP="00CB1D9D">
      <w:pPr>
        <w:numPr>
          <w:ilvl w:val="0"/>
          <w:numId w:val="1"/>
        </w:numPr>
        <w:tabs>
          <w:tab w:val="left" w:pos="900"/>
        </w:tabs>
        <w:rPr>
          <w:rFonts w:ascii="Comic Sans MS" w:hAnsi="Comic Sans MS"/>
        </w:rPr>
      </w:pPr>
      <w:r>
        <w:rPr>
          <w:rFonts w:ascii="Comic Sans MS" w:hAnsi="Comic Sans MS"/>
        </w:rPr>
        <w:t>Using your answers above to illustrate, explain why the gradient of the demand curve is not the same as the value of PED</w:t>
      </w:r>
    </w:p>
    <w:p w14:paraId="51551A93" w14:textId="77777777" w:rsidR="00CB1D9D" w:rsidRDefault="00CB1D9D" w:rsidP="00CB1D9D">
      <w:pPr>
        <w:tabs>
          <w:tab w:val="num" w:pos="720"/>
        </w:tabs>
        <w:rPr>
          <w:rFonts w:ascii="Comic Sans MS" w:hAnsi="Comic Sans MS"/>
        </w:rPr>
      </w:pPr>
    </w:p>
    <w:p w14:paraId="48E95B09" w14:textId="77777777" w:rsidR="00CB1D9D" w:rsidRDefault="00CB1D9D" w:rsidP="00CB1D9D">
      <w:pPr>
        <w:numPr>
          <w:ilvl w:val="0"/>
          <w:numId w:val="1"/>
        </w:numPr>
        <w:tabs>
          <w:tab w:val="clear" w:pos="720"/>
          <w:tab w:val="left" w:pos="900"/>
        </w:tabs>
        <w:rPr>
          <w:rFonts w:ascii="Comic Sans MS" w:hAnsi="Comic Sans MS"/>
        </w:rPr>
      </w:pPr>
      <w:r>
        <w:rPr>
          <w:rFonts w:ascii="Comic Sans MS" w:hAnsi="Comic Sans MS"/>
        </w:rPr>
        <w:t>Using your answers above, explain why the PED varies along a straight line downward-sloping demand curve.</w:t>
      </w:r>
    </w:p>
    <w:p w14:paraId="3B5635BF" w14:textId="77777777" w:rsidR="00CB1D9D" w:rsidRDefault="00CB1D9D" w:rsidP="00CB1D9D">
      <w:pPr>
        <w:tabs>
          <w:tab w:val="num" w:pos="720"/>
        </w:tabs>
        <w:rPr>
          <w:rFonts w:ascii="Comic Sans MS" w:hAnsi="Comic Sans MS"/>
        </w:rPr>
      </w:pPr>
    </w:p>
    <w:p w14:paraId="7558B32E" w14:textId="77777777" w:rsidR="00CB1D9D" w:rsidRDefault="00CB1D9D" w:rsidP="00CB1D9D">
      <w:pPr>
        <w:numPr>
          <w:ilvl w:val="0"/>
          <w:numId w:val="1"/>
        </w:numPr>
        <w:tabs>
          <w:tab w:val="left" w:pos="900"/>
        </w:tabs>
        <w:rPr>
          <w:rFonts w:ascii="Comic Sans MS" w:hAnsi="Comic Sans MS"/>
        </w:rPr>
      </w:pPr>
      <w:r>
        <w:rPr>
          <w:rFonts w:ascii="Comic Sans MS" w:hAnsi="Comic Sans MS"/>
        </w:rPr>
        <w:t>For Q22 above, calculate the change in total revenue as a result of the price increase.</w:t>
      </w:r>
    </w:p>
    <w:p w14:paraId="66DEE0E6" w14:textId="77777777" w:rsidR="00CB1D9D" w:rsidRDefault="00CB1D9D" w:rsidP="00CB1D9D">
      <w:pPr>
        <w:tabs>
          <w:tab w:val="left" w:pos="900"/>
        </w:tabs>
        <w:rPr>
          <w:rFonts w:ascii="Comic Sans MS" w:hAnsi="Comic Sans MS"/>
        </w:rPr>
      </w:pPr>
    </w:p>
    <w:p w14:paraId="0F66B4B2" w14:textId="77777777" w:rsidR="00CB1D9D" w:rsidRDefault="00CB1D9D" w:rsidP="00CB1D9D">
      <w:pPr>
        <w:numPr>
          <w:ilvl w:val="0"/>
          <w:numId w:val="1"/>
        </w:numPr>
        <w:tabs>
          <w:tab w:val="left" w:pos="900"/>
        </w:tabs>
        <w:rPr>
          <w:rFonts w:ascii="Comic Sans MS" w:hAnsi="Comic Sans MS"/>
        </w:rPr>
      </w:pPr>
      <w:r>
        <w:rPr>
          <w:rFonts w:ascii="Comic Sans MS" w:hAnsi="Comic Sans MS"/>
        </w:rPr>
        <w:t>If price falls and TR increases, what can be said about the PED?</w:t>
      </w:r>
    </w:p>
    <w:p w14:paraId="722EBBAC" w14:textId="77777777" w:rsidR="00CB1D9D" w:rsidRDefault="00CB1D9D" w:rsidP="00CB1D9D">
      <w:pPr>
        <w:tabs>
          <w:tab w:val="left" w:pos="900"/>
        </w:tabs>
        <w:rPr>
          <w:rFonts w:ascii="Comic Sans MS" w:hAnsi="Comic Sans MS"/>
        </w:rPr>
      </w:pPr>
    </w:p>
    <w:p w14:paraId="05E2995E" w14:textId="77777777" w:rsidR="00CB1D9D" w:rsidRPr="00A967CB" w:rsidRDefault="00CB1D9D" w:rsidP="00CB1D9D">
      <w:pPr>
        <w:numPr>
          <w:ilvl w:val="0"/>
          <w:numId w:val="1"/>
        </w:numPr>
        <w:tabs>
          <w:tab w:val="left" w:pos="900"/>
        </w:tabs>
        <w:rPr>
          <w:rFonts w:ascii="Comic Sans MS" w:hAnsi="Comic Sans MS"/>
        </w:rPr>
      </w:pPr>
      <w:r>
        <w:rPr>
          <w:rFonts w:ascii="Comic Sans MS" w:hAnsi="Comic Sans MS"/>
        </w:rPr>
        <w:t>If price increases and TR increases, what can be said about the PED?</w:t>
      </w:r>
    </w:p>
    <w:p w14:paraId="61226391" w14:textId="77777777" w:rsidR="00CB1D9D" w:rsidRDefault="00CB1D9D" w:rsidP="00CB1D9D">
      <w:pPr>
        <w:numPr>
          <w:ilvl w:val="0"/>
          <w:numId w:val="1"/>
        </w:numPr>
        <w:tabs>
          <w:tab w:val="clear" w:pos="720"/>
          <w:tab w:val="left" w:pos="900"/>
        </w:tabs>
        <w:rPr>
          <w:rFonts w:ascii="Comic Sans MS" w:hAnsi="Comic Sans MS"/>
        </w:rPr>
      </w:pPr>
      <w:r>
        <w:rPr>
          <w:rFonts w:ascii="Comic Sans MS" w:hAnsi="Comic Sans MS"/>
        </w:rPr>
        <w:t>If PED = 1, what will be the effect on TR of a fall in price of 6%?</w:t>
      </w:r>
    </w:p>
    <w:p w14:paraId="7F52A942" w14:textId="77777777" w:rsidR="00A967CB" w:rsidRDefault="00A967CB" w:rsidP="00A967CB">
      <w:pPr>
        <w:tabs>
          <w:tab w:val="left" w:pos="900"/>
        </w:tabs>
        <w:ind w:left="720"/>
        <w:rPr>
          <w:rFonts w:ascii="Comic Sans MS" w:hAnsi="Comic Sans MS"/>
        </w:rPr>
      </w:pPr>
    </w:p>
    <w:p w14:paraId="21344549" w14:textId="77777777" w:rsidR="00CB1D9D" w:rsidRDefault="00CB1D9D" w:rsidP="00CB1D9D">
      <w:pPr>
        <w:numPr>
          <w:ilvl w:val="0"/>
          <w:numId w:val="1"/>
        </w:numPr>
        <w:tabs>
          <w:tab w:val="left" w:pos="90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If PED = 0, what will be the effect on TR of a price increase of 3.5%?</w:t>
      </w:r>
    </w:p>
    <w:p w14:paraId="6D52C22E" w14:textId="77777777" w:rsidR="00A967CB" w:rsidRDefault="00A967CB" w:rsidP="00A967CB">
      <w:pPr>
        <w:tabs>
          <w:tab w:val="left" w:pos="900"/>
        </w:tabs>
        <w:rPr>
          <w:rFonts w:ascii="Comic Sans MS" w:hAnsi="Comic Sans MS"/>
        </w:rPr>
      </w:pPr>
    </w:p>
    <w:p w14:paraId="1AF0558D" w14:textId="77777777" w:rsidR="00CB1D9D" w:rsidRDefault="00CB1D9D" w:rsidP="00CB1D9D">
      <w:pPr>
        <w:numPr>
          <w:ilvl w:val="0"/>
          <w:numId w:val="1"/>
        </w:numPr>
        <w:tabs>
          <w:tab w:val="left" w:pos="900"/>
        </w:tabs>
        <w:rPr>
          <w:rFonts w:ascii="Comic Sans MS" w:hAnsi="Comic Sans MS"/>
        </w:rPr>
      </w:pPr>
      <w:r>
        <w:rPr>
          <w:rFonts w:ascii="Comic Sans MS" w:hAnsi="Comic Sans MS"/>
        </w:rPr>
        <w:t>The price of good A increases by 12%, causing a fall in the Qd of good B by 18%.  calculate the XED and comment on the relationship between goods A and B</w:t>
      </w:r>
    </w:p>
    <w:p w14:paraId="110EB900" w14:textId="77777777" w:rsidR="00A967CB" w:rsidRDefault="00A967CB" w:rsidP="00A967CB">
      <w:pPr>
        <w:tabs>
          <w:tab w:val="left" w:pos="900"/>
        </w:tabs>
        <w:rPr>
          <w:rFonts w:ascii="Comic Sans MS" w:hAnsi="Comic Sans MS"/>
        </w:rPr>
      </w:pPr>
    </w:p>
    <w:p w14:paraId="7CDBE001" w14:textId="77777777" w:rsidR="00CB1D9D" w:rsidRDefault="00CB1D9D" w:rsidP="00A967CB">
      <w:pPr>
        <w:numPr>
          <w:ilvl w:val="0"/>
          <w:numId w:val="1"/>
        </w:numPr>
        <w:tabs>
          <w:tab w:val="left" w:pos="990"/>
        </w:tabs>
        <w:rPr>
          <w:rFonts w:ascii="Comic Sans MS" w:hAnsi="Comic Sans MS"/>
        </w:rPr>
      </w:pPr>
      <w:r>
        <w:rPr>
          <w:rFonts w:ascii="Comic Sans MS" w:hAnsi="Comic Sans MS"/>
        </w:rPr>
        <w:t>The price of good B falls from $8 to $6, leading to an increase in the quantity of good C demanded, from 600 per week to 900 per week.  calculate the XED and comment on your result.</w:t>
      </w:r>
    </w:p>
    <w:p w14:paraId="1A2D909C" w14:textId="77777777" w:rsidR="00A967CB" w:rsidRDefault="00A967CB" w:rsidP="00A967CB">
      <w:pPr>
        <w:rPr>
          <w:rFonts w:ascii="Comic Sans MS" w:hAnsi="Comic Sans MS"/>
        </w:rPr>
      </w:pPr>
    </w:p>
    <w:p w14:paraId="61116917" w14:textId="77777777" w:rsidR="00CB1D9D" w:rsidRDefault="00CB1D9D" w:rsidP="00CB1D9D">
      <w:pPr>
        <w:numPr>
          <w:ilvl w:val="0"/>
          <w:numId w:val="1"/>
        </w:numPr>
        <w:tabs>
          <w:tab w:val="left" w:pos="900"/>
        </w:tabs>
        <w:rPr>
          <w:rFonts w:ascii="Comic Sans MS" w:hAnsi="Comic Sans MS"/>
        </w:rPr>
      </w:pPr>
      <w:r>
        <w:rPr>
          <w:rFonts w:ascii="Comic Sans MS" w:hAnsi="Comic Sans MS"/>
        </w:rPr>
        <w:t>Pa = $5, QDb = 400 XED = -0.8.  calculate the change in the quantity of good B demanded if Pa increases to $6.</w:t>
      </w:r>
    </w:p>
    <w:p w14:paraId="73F98EF0" w14:textId="77777777" w:rsidR="00A967CB" w:rsidRDefault="00A967CB" w:rsidP="00A967CB">
      <w:pPr>
        <w:tabs>
          <w:tab w:val="left" w:pos="900"/>
        </w:tabs>
        <w:rPr>
          <w:rFonts w:ascii="Comic Sans MS" w:hAnsi="Comic Sans MS"/>
        </w:rPr>
      </w:pPr>
    </w:p>
    <w:p w14:paraId="47ED897E" w14:textId="77777777" w:rsidR="00CB1D9D" w:rsidRDefault="00CB1D9D" w:rsidP="00CB1D9D">
      <w:pPr>
        <w:numPr>
          <w:ilvl w:val="0"/>
          <w:numId w:val="1"/>
        </w:numPr>
        <w:tabs>
          <w:tab w:val="left" w:pos="900"/>
        </w:tabs>
        <w:rPr>
          <w:rFonts w:ascii="Comic Sans MS" w:hAnsi="Comic Sans MS"/>
        </w:rPr>
      </w:pPr>
      <w:r>
        <w:rPr>
          <w:rFonts w:ascii="Comic Sans MS" w:hAnsi="Comic Sans MS"/>
        </w:rPr>
        <w:t>Calculate the YED if an increase in income of 12% leads to an increase in the quantity demanded for good A of 9%.  Comment on your result.</w:t>
      </w:r>
    </w:p>
    <w:p w14:paraId="7EC08DCC" w14:textId="77777777" w:rsidR="00A967CB" w:rsidRDefault="00A967CB" w:rsidP="00A967CB">
      <w:pPr>
        <w:tabs>
          <w:tab w:val="left" w:pos="900"/>
        </w:tabs>
        <w:rPr>
          <w:rFonts w:ascii="Comic Sans MS" w:hAnsi="Comic Sans MS"/>
        </w:rPr>
      </w:pPr>
    </w:p>
    <w:p w14:paraId="3C0CC1F2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2006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2007</w:t>
      </w:r>
    </w:p>
    <w:p w14:paraId="50793E0D" w14:textId="77777777" w:rsidR="00CB1D9D" w:rsidRDefault="00CB1D9D" w:rsidP="00CB1D9D">
      <w:pPr>
        <w:rPr>
          <w:rFonts w:ascii="Comic Sans MS" w:hAnsi="Comic Sans MS"/>
        </w:rPr>
      </w:pPr>
      <w:r>
        <w:rPr>
          <w:rFonts w:ascii="Comic Sans MS" w:hAnsi="Comic Sans MS"/>
        </w:rPr>
        <w:tab/>
        <w:t>Y</w:t>
      </w:r>
      <w:r>
        <w:rPr>
          <w:rFonts w:ascii="Comic Sans MS" w:hAnsi="Comic Sans MS"/>
        </w:rPr>
        <w:tab/>
        <w:t>$3500</w:t>
      </w:r>
      <w:r>
        <w:rPr>
          <w:rFonts w:ascii="Comic Sans MS" w:hAnsi="Comic Sans MS"/>
        </w:rPr>
        <w:tab/>
        <w:t>$4200</w:t>
      </w:r>
    </w:p>
    <w:p w14:paraId="564E4A18" w14:textId="77777777" w:rsidR="00CB1D9D" w:rsidRDefault="00CB1D9D" w:rsidP="00CB1D9D">
      <w:pPr>
        <w:rPr>
          <w:rFonts w:ascii="Comic Sans MS" w:hAnsi="Comic Sans MS"/>
        </w:rPr>
      </w:pPr>
      <w:r>
        <w:rPr>
          <w:rFonts w:ascii="Comic Sans MS" w:hAnsi="Comic Sans MS"/>
        </w:rPr>
        <w:tab/>
        <w:t>Qd</w:t>
      </w:r>
      <w:r>
        <w:rPr>
          <w:rFonts w:ascii="Comic Sans MS" w:hAnsi="Comic Sans MS"/>
        </w:rPr>
        <w:tab/>
        <w:t>300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500</w:t>
      </w:r>
    </w:p>
    <w:p w14:paraId="147D5E9A" w14:textId="77777777" w:rsidR="00CB1D9D" w:rsidRDefault="00CB1D9D" w:rsidP="00A967CB">
      <w:pPr>
        <w:tabs>
          <w:tab w:val="left" w:pos="810"/>
        </w:tabs>
        <w:ind w:left="720"/>
        <w:rPr>
          <w:rFonts w:ascii="Comic Sans MS" w:hAnsi="Comic Sans MS"/>
        </w:rPr>
      </w:pPr>
      <w:r>
        <w:rPr>
          <w:rFonts w:ascii="Comic Sans MS" w:hAnsi="Comic Sans MS"/>
        </w:rPr>
        <w:tab/>
        <w:t>From the information above, calculate the YED and comment on your answer.</w:t>
      </w:r>
    </w:p>
    <w:p w14:paraId="28A2F24B" w14:textId="77777777" w:rsidR="00A967CB" w:rsidRDefault="00A967CB" w:rsidP="00A967CB">
      <w:pPr>
        <w:tabs>
          <w:tab w:val="left" w:pos="810"/>
        </w:tabs>
        <w:ind w:left="720"/>
        <w:rPr>
          <w:rFonts w:ascii="Comic Sans MS" w:hAnsi="Comic Sans MS"/>
        </w:rPr>
      </w:pPr>
    </w:p>
    <w:p w14:paraId="0E35F181" w14:textId="77777777" w:rsidR="00CB1D9D" w:rsidRDefault="00CB1D9D" w:rsidP="00A967CB">
      <w:pPr>
        <w:numPr>
          <w:ilvl w:val="0"/>
          <w:numId w:val="1"/>
        </w:numPr>
        <w:tabs>
          <w:tab w:val="left" w:pos="81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Comment on the significance of the YED values for three products - </w:t>
      </w:r>
      <w:r w:rsidRPr="00A967CB">
        <w:rPr>
          <w:rFonts w:ascii="Comic Sans MS" w:hAnsi="Comic Sans MS"/>
        </w:rPr>
        <w:t>good A has YED of 0.1, while good B has YED of -0.4 and good C has YED of 2.5</w:t>
      </w:r>
    </w:p>
    <w:p w14:paraId="467E9590" w14:textId="77777777" w:rsidR="00A967CB" w:rsidRPr="00A967CB" w:rsidRDefault="00A967CB" w:rsidP="00A967CB">
      <w:pPr>
        <w:tabs>
          <w:tab w:val="left" w:pos="810"/>
        </w:tabs>
        <w:ind w:left="720"/>
        <w:rPr>
          <w:rFonts w:ascii="Comic Sans MS" w:hAnsi="Comic Sans MS"/>
        </w:rPr>
      </w:pPr>
    </w:p>
    <w:p w14:paraId="013C9BE5" w14:textId="77777777" w:rsidR="00CB1D9D" w:rsidRDefault="00CB1D9D" w:rsidP="00A967CB">
      <w:pPr>
        <w:numPr>
          <w:ilvl w:val="0"/>
          <w:numId w:val="1"/>
        </w:numPr>
        <w:tabs>
          <w:tab w:val="left" w:pos="81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Calculate the PES if a price increase of 20% causes the quantity supplied to increase by 16%</w:t>
      </w:r>
    </w:p>
    <w:p w14:paraId="0D3546DC" w14:textId="77777777" w:rsidR="00A967CB" w:rsidRDefault="00A967CB" w:rsidP="00A967CB">
      <w:pPr>
        <w:tabs>
          <w:tab w:val="left" w:pos="810"/>
        </w:tabs>
        <w:rPr>
          <w:rFonts w:ascii="Comic Sans MS" w:hAnsi="Comic Sans MS"/>
        </w:rPr>
      </w:pPr>
    </w:p>
    <w:p w14:paraId="4FEC0EE8" w14:textId="77777777" w:rsidR="00CB1D9D" w:rsidRDefault="00CB1D9D" w:rsidP="00A967CB">
      <w:pPr>
        <w:numPr>
          <w:ilvl w:val="0"/>
          <w:numId w:val="1"/>
        </w:numPr>
        <w:tabs>
          <w:tab w:val="left" w:pos="900"/>
        </w:tabs>
        <w:rPr>
          <w:rFonts w:ascii="Comic Sans MS" w:hAnsi="Comic Sans MS"/>
        </w:rPr>
      </w:pPr>
      <w:r>
        <w:rPr>
          <w:rFonts w:ascii="Comic Sans MS" w:hAnsi="Comic Sans MS"/>
        </w:rPr>
        <w:t>If P = $6 and Qs = 500, calculate the new Qs resulting from a price increase to $7 if the PES = 0.6.</w:t>
      </w:r>
    </w:p>
    <w:p w14:paraId="2E04CD56" w14:textId="77777777" w:rsidR="00A967CB" w:rsidRDefault="00A967CB" w:rsidP="00A967CB">
      <w:pPr>
        <w:tabs>
          <w:tab w:val="left" w:pos="900"/>
        </w:tabs>
        <w:rPr>
          <w:rFonts w:ascii="Comic Sans MS" w:hAnsi="Comic Sans MS"/>
        </w:rPr>
      </w:pPr>
    </w:p>
    <w:p w14:paraId="09461F62" w14:textId="77777777" w:rsidR="00CB1D9D" w:rsidRDefault="00CB1D9D" w:rsidP="00A967CB">
      <w:pPr>
        <w:numPr>
          <w:ilvl w:val="0"/>
          <w:numId w:val="1"/>
        </w:numPr>
        <w:tabs>
          <w:tab w:val="left" w:pos="900"/>
        </w:tabs>
        <w:rPr>
          <w:rFonts w:ascii="Comic Sans MS" w:hAnsi="Comic Sans MS"/>
        </w:rPr>
      </w:pPr>
      <w:r>
        <w:rPr>
          <w:rFonts w:ascii="Comic Sans MS" w:hAnsi="Comic Sans MS"/>
        </w:rPr>
        <w:t>Calculate the PES using the equation/graph above (Qs = 150 + 10P) if price (a) increases from $10 to $11  (b) decreases from $10 to $9</w:t>
      </w:r>
    </w:p>
    <w:p w14:paraId="622E9C7C" w14:textId="77777777" w:rsidR="00A967CB" w:rsidRDefault="00A967CB" w:rsidP="00A967CB">
      <w:pPr>
        <w:ind w:left="720"/>
        <w:rPr>
          <w:rFonts w:ascii="Comic Sans MS" w:hAnsi="Comic Sans MS"/>
        </w:rPr>
      </w:pPr>
    </w:p>
    <w:p w14:paraId="31362F7E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"When looking at a linear supply equation, it is possible to say immediately whether supply is elastic, inelastic or unitary.</w:t>
      </w:r>
      <w:r w:rsidR="00A967CB">
        <w:rPr>
          <w:rFonts w:ascii="Comic Sans MS" w:hAnsi="Comic Sans MS"/>
        </w:rPr>
        <w:t>”</w:t>
      </w:r>
      <w:r>
        <w:rPr>
          <w:rFonts w:ascii="Comic Sans MS" w:hAnsi="Comic Sans MS"/>
        </w:rPr>
        <w:t xml:space="preserve">  Explain how this is so.</w:t>
      </w:r>
    </w:p>
    <w:p w14:paraId="06C8C493" w14:textId="77777777" w:rsidR="00CB1D9D" w:rsidRDefault="00CB1D9D" w:rsidP="00CB1D9D">
      <w:pPr>
        <w:rPr>
          <w:rFonts w:ascii="Comic Sans MS" w:hAnsi="Comic Sans MS"/>
        </w:rPr>
      </w:pPr>
    </w:p>
    <w:p w14:paraId="5F2A0009" w14:textId="77777777" w:rsidR="00CB1D9D" w:rsidRDefault="00CB1D9D" w:rsidP="00CB1D9D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Tax incidence</w:t>
      </w:r>
    </w:p>
    <w:p w14:paraId="695041CB" w14:textId="77777777" w:rsidR="00CB1D9D" w:rsidRPr="00A967CB" w:rsidRDefault="00CB1D9D" w:rsidP="00CB1D9D">
      <w:pPr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 xml:space="preserve">In Pomtown (see Q10 above) </w:t>
      </w:r>
      <w:r w:rsidRPr="00A967CB">
        <w:rPr>
          <w:rFonts w:ascii="Comic Sans MS" w:hAnsi="Comic Sans MS"/>
          <w:color w:val="FF0000"/>
        </w:rPr>
        <w:t>Qs = 150 + 10P     Qd=750-50P</w:t>
      </w:r>
    </w:p>
    <w:p w14:paraId="46F8F17F" w14:textId="77777777" w:rsidR="00A967CB" w:rsidRDefault="00A967CB" w:rsidP="00CB1D9D">
      <w:pPr>
        <w:rPr>
          <w:rFonts w:ascii="Comic Sans MS" w:hAnsi="Comic Sans MS"/>
        </w:rPr>
      </w:pPr>
    </w:p>
    <w:p w14:paraId="57556C6D" w14:textId="77777777" w:rsidR="00A967CB" w:rsidRDefault="00CB1D9D" w:rsidP="00CB1D9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An indirect tax of $3 per DVD is imposed on DVD hire. </w:t>
      </w:r>
    </w:p>
    <w:p w14:paraId="032D82E5" w14:textId="77777777" w:rsidR="00A967CB" w:rsidRDefault="00A967CB" w:rsidP="00CB1D9D">
      <w:pPr>
        <w:rPr>
          <w:rFonts w:ascii="Comic Sans MS" w:hAnsi="Comic Sans MS"/>
        </w:rPr>
      </w:pPr>
    </w:p>
    <w:p w14:paraId="040330E2" w14:textId="77777777" w:rsidR="00A967CB" w:rsidRDefault="00A967CB" w:rsidP="00A967CB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A967CB">
        <w:rPr>
          <w:rFonts w:ascii="Comic Sans MS" w:hAnsi="Comic Sans MS"/>
        </w:rPr>
        <w:t>Determine the NEW supply fuction as a result of this tax.</w:t>
      </w:r>
    </w:p>
    <w:p w14:paraId="09770F98" w14:textId="77777777" w:rsidR="00A967CB" w:rsidRPr="00A967CB" w:rsidRDefault="00A967CB" w:rsidP="00A967CB">
      <w:pPr>
        <w:pStyle w:val="ListParagraph"/>
        <w:rPr>
          <w:rFonts w:ascii="Comic Sans MS" w:hAnsi="Comic Sans MS"/>
        </w:rPr>
      </w:pPr>
    </w:p>
    <w:p w14:paraId="379DFB3F" w14:textId="77777777" w:rsidR="00CB1D9D" w:rsidRDefault="00CB1D9D" w:rsidP="00A967CB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A967CB">
        <w:rPr>
          <w:rFonts w:ascii="Comic Sans MS" w:hAnsi="Comic Sans MS"/>
        </w:rPr>
        <w:t>On the gr</w:t>
      </w:r>
      <w:r w:rsidR="00A967CB" w:rsidRPr="00A967CB">
        <w:rPr>
          <w:rFonts w:ascii="Comic Sans MS" w:hAnsi="Comic Sans MS"/>
        </w:rPr>
        <w:t xml:space="preserve">aph, draw the new supply curve </w:t>
      </w:r>
    </w:p>
    <w:p w14:paraId="42BC83F2" w14:textId="77777777" w:rsidR="00A967CB" w:rsidRPr="00A967CB" w:rsidRDefault="00A967CB" w:rsidP="00A967CB">
      <w:pPr>
        <w:rPr>
          <w:rFonts w:ascii="Comic Sans MS" w:hAnsi="Comic Sans MS"/>
        </w:rPr>
      </w:pPr>
    </w:p>
    <w:p w14:paraId="551EA89D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Calculate the new equilibrium position and check via your graph.</w:t>
      </w:r>
    </w:p>
    <w:p w14:paraId="143776BD" w14:textId="77777777" w:rsidR="00A967CB" w:rsidRDefault="00A967CB" w:rsidP="00A967CB">
      <w:pPr>
        <w:rPr>
          <w:rFonts w:ascii="Comic Sans MS" w:hAnsi="Comic Sans MS"/>
        </w:rPr>
      </w:pPr>
    </w:p>
    <w:p w14:paraId="2ED2F31F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Identify/calculate the following:</w:t>
      </w:r>
    </w:p>
    <w:p w14:paraId="6DC5CA85" w14:textId="77777777" w:rsidR="00CB1D9D" w:rsidRDefault="00CB1D9D" w:rsidP="00CB1D9D">
      <w:pPr>
        <w:ind w:left="720" w:hanging="360"/>
        <w:rPr>
          <w:rFonts w:ascii="Comic Sans MS" w:hAnsi="Comic Sans MS"/>
        </w:rPr>
      </w:pPr>
    </w:p>
    <w:p w14:paraId="57F73D7C" w14:textId="77777777" w:rsidR="00CB1D9D" w:rsidRDefault="00CB1D9D" w:rsidP="00CB1D9D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change in price</w:t>
      </w:r>
    </w:p>
    <w:p w14:paraId="42FEB0E9" w14:textId="77777777" w:rsidR="00CB1D9D" w:rsidRDefault="00CB1D9D" w:rsidP="00CB1D9D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change in revenue per unit to the producer</w:t>
      </w:r>
    </w:p>
    <w:p w14:paraId="3FD5C5F1" w14:textId="77777777" w:rsidR="00CB1D9D" w:rsidRDefault="00CB1D9D" w:rsidP="00CB1D9D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incidence per unit on the producer</w:t>
      </w:r>
    </w:p>
    <w:p w14:paraId="07178C97" w14:textId="77777777" w:rsidR="00CB1D9D" w:rsidRDefault="00CB1D9D" w:rsidP="00CB1D9D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incidence per unit on the consumer</w:t>
      </w:r>
    </w:p>
    <w:p w14:paraId="2D792EC2" w14:textId="77777777" w:rsidR="00CB1D9D" w:rsidRDefault="00CB1D9D" w:rsidP="00CB1D9D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change in consumer surplus</w:t>
      </w:r>
    </w:p>
    <w:p w14:paraId="1D03A145" w14:textId="77777777" w:rsidR="00CB1D9D" w:rsidRDefault="00CB1D9D" w:rsidP="00CB1D9D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change in producer surplus</w:t>
      </w:r>
    </w:p>
    <w:p w14:paraId="2F4E90E9" w14:textId="77777777" w:rsidR="00CB1D9D" w:rsidRDefault="00CB1D9D" w:rsidP="00CB1D9D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total incidence on consumers</w:t>
      </w:r>
    </w:p>
    <w:p w14:paraId="741A0100" w14:textId="77777777" w:rsidR="00CB1D9D" w:rsidRDefault="00CB1D9D" w:rsidP="00CB1D9D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total incidence on producers</w:t>
      </w:r>
    </w:p>
    <w:p w14:paraId="24A54C58" w14:textId="77777777" w:rsidR="00CB1D9D" w:rsidRDefault="00CB1D9D" w:rsidP="00CB1D9D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change in revenue to producers</w:t>
      </w:r>
    </w:p>
    <w:p w14:paraId="746EA2CF" w14:textId="77777777" w:rsidR="00CB1D9D" w:rsidRDefault="00CB1D9D" w:rsidP="00CB1D9D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change in consumer expenditure</w:t>
      </w:r>
    </w:p>
    <w:p w14:paraId="5368CD0B" w14:textId="77777777" w:rsidR="00CB1D9D" w:rsidRDefault="00CB1D9D" w:rsidP="00CB1D9D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tax revenue</w:t>
      </w:r>
    </w:p>
    <w:p w14:paraId="768F03EC" w14:textId="77777777" w:rsidR="00CB1D9D" w:rsidRDefault="00CB1D9D" w:rsidP="00CB1D9D">
      <w:pPr>
        <w:rPr>
          <w:rFonts w:ascii="Comic Sans MS" w:hAnsi="Comic Sans MS"/>
        </w:rPr>
      </w:pPr>
    </w:p>
    <w:p w14:paraId="67966846" w14:textId="77777777" w:rsidR="00CB1D9D" w:rsidRPr="00A967CB" w:rsidRDefault="00A967CB" w:rsidP="00CB1D9D">
      <w:pPr>
        <w:rPr>
          <w:rFonts w:ascii="Comic Sans MS" w:hAnsi="Comic Sans MS"/>
          <w:b/>
        </w:rPr>
      </w:pPr>
      <w:r w:rsidRPr="00A967CB">
        <w:rPr>
          <w:rFonts w:ascii="Comic Sans MS" w:hAnsi="Comic Sans MS"/>
          <w:b/>
        </w:rPr>
        <w:t>Price controls</w:t>
      </w:r>
    </w:p>
    <w:p w14:paraId="102B22DE" w14:textId="77777777" w:rsidR="00CB1D9D" w:rsidRDefault="00CB1D9D" w:rsidP="00CB1D9D">
      <w:pPr>
        <w:rPr>
          <w:rFonts w:ascii="Comic Sans MS" w:hAnsi="Comic Sans MS"/>
        </w:rPr>
      </w:pPr>
      <w:r>
        <w:rPr>
          <w:rFonts w:ascii="Comic Sans MS" w:hAnsi="Comic Sans MS"/>
        </w:rPr>
        <w:t>Using the original demand and supply curves.......</w:t>
      </w:r>
    </w:p>
    <w:p w14:paraId="61E56587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 ceiling price of $5 is imposed on DVD hire.  Calculate the excess demand and change in consumer spending/producer revenue</w:t>
      </w:r>
    </w:p>
    <w:p w14:paraId="3874E5CD" w14:textId="77777777" w:rsidR="00CB1D9D" w:rsidRDefault="00CB1D9D" w:rsidP="00CB1D9D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A floor price of $14 is imposed.  calculate the government expenditure which would be needed to purchase the surplus.</w:t>
      </w:r>
    </w:p>
    <w:p w14:paraId="77A0C9AD" w14:textId="77777777" w:rsidR="00CB1D9D" w:rsidRDefault="00CB1D9D" w:rsidP="00CB1D9D">
      <w:pPr>
        <w:ind w:left="720" w:hanging="360"/>
        <w:rPr>
          <w:rFonts w:ascii="Comic Sans MS" w:hAnsi="Comic Sans MS"/>
        </w:rPr>
      </w:pPr>
    </w:p>
    <w:p w14:paraId="38BBDF8D" w14:textId="77777777" w:rsidR="00331D37" w:rsidRDefault="00331D37">
      <w:bookmarkStart w:id="0" w:name="_GoBack"/>
      <w:bookmarkEnd w:id="0"/>
    </w:p>
    <w:sectPr w:rsidR="00331D37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D9D"/>
    <w:rsid w:val="0006313D"/>
    <w:rsid w:val="00211C7F"/>
    <w:rsid w:val="00321F0D"/>
    <w:rsid w:val="00331D37"/>
    <w:rsid w:val="004817EA"/>
    <w:rsid w:val="00A51944"/>
    <w:rsid w:val="00A967CB"/>
    <w:rsid w:val="00CB1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0F4075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D9D"/>
    <w:pPr>
      <w:widowControl w:val="0"/>
      <w:suppressAutoHyphens/>
    </w:pPr>
    <w:rPr>
      <w:rFonts w:ascii="Arial" w:eastAsia="Arial Unicode MS" w:hAnsi="Arial" w:cs="Times New Roman"/>
      <w:kern w:val="1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B1D9D"/>
    <w:pPr>
      <w:ind w:left="7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D9D"/>
    <w:pPr>
      <w:widowControl w:val="0"/>
      <w:suppressAutoHyphens/>
    </w:pPr>
    <w:rPr>
      <w:rFonts w:ascii="Arial" w:eastAsia="Arial Unicode MS" w:hAnsi="Arial" w:cs="Times New Roman"/>
      <w:kern w:val="1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B1D9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824</Words>
  <Characters>4698</Characters>
  <Application>Microsoft Macintosh Word</Application>
  <DocSecurity>0</DocSecurity>
  <Lines>39</Lines>
  <Paragraphs>11</Paragraphs>
  <ScaleCrop>false</ScaleCrop>
  <Company>DCS</Company>
  <LinksUpToDate>false</LinksUpToDate>
  <CharactersWithSpaces>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cp:lastPrinted>2014-02-12T02:58:00Z</cp:lastPrinted>
  <dcterms:created xsi:type="dcterms:W3CDTF">2014-10-28T07:21:00Z</dcterms:created>
  <dcterms:modified xsi:type="dcterms:W3CDTF">2014-10-28T07:21:00Z</dcterms:modified>
</cp:coreProperties>
</file>